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2D4DFD97" w14:textId="77777777"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4052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10B4F57B" w14:textId="2F09F809"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19622D03"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6000E228"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62BCF61D"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7C604974"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603E8C9C" w14:textId="7FFBDD28"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CDB7EB2" w14:textId="77777777"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B986083"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6FBB4027"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7D990BB4" w14:textId="77777777" w:rsidR="00552E30" w:rsidRPr="001A1F98" w:rsidRDefault="00552E30" w:rsidP="00B164E2">
      <w:pPr>
        <w:spacing w:line="276" w:lineRule="auto"/>
        <w:jc w:val="center"/>
        <w:rPr>
          <w:rFonts w:ascii="Arial" w:hAnsi="Arial" w:cs="Arial"/>
          <w:b/>
          <w:sz w:val="12"/>
          <w:szCs w:val="12"/>
        </w:rPr>
      </w:pPr>
    </w:p>
    <w:p w14:paraId="7362FC30"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3771AAC2" w14:textId="77777777" w:rsidR="00552E30" w:rsidRPr="001A1F98" w:rsidRDefault="00552E30" w:rsidP="00B164E2">
      <w:pPr>
        <w:spacing w:line="276" w:lineRule="auto"/>
        <w:jc w:val="both"/>
        <w:rPr>
          <w:rFonts w:ascii="Arial" w:hAnsi="Arial" w:cs="Arial"/>
          <w:sz w:val="20"/>
          <w:szCs w:val="20"/>
        </w:rPr>
      </w:pPr>
    </w:p>
    <w:p w14:paraId="1EB0AEEB" w14:textId="2E82F587" w:rsidR="00552E30" w:rsidRPr="001C54BF" w:rsidRDefault="00552E30" w:rsidP="00473084">
      <w:pPr>
        <w:tabs>
          <w:tab w:val="center" w:pos="4536"/>
          <w:tab w:val="left" w:pos="6945"/>
        </w:tabs>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613F1D" w:rsidRPr="00480281">
        <w:rPr>
          <w:rFonts w:ascii="Arial" w:hAnsi="Arial" w:cs="Arial"/>
          <w:b/>
          <w:bCs/>
          <w:sz w:val="20"/>
          <w:szCs w:val="20"/>
        </w:rPr>
        <w:t>Przebudowa drogi powiatowej nr 2095K</w:t>
      </w:r>
      <w:r w:rsidR="00613F1D">
        <w:rPr>
          <w:rFonts w:ascii="Arial" w:hAnsi="Arial" w:cs="Arial"/>
          <w:b/>
          <w:bCs/>
          <w:sz w:val="20"/>
          <w:szCs w:val="20"/>
        </w:rPr>
        <w:t xml:space="preserve"> </w:t>
      </w:r>
      <w:r w:rsidR="00613F1D" w:rsidRPr="00480281">
        <w:rPr>
          <w:rFonts w:ascii="Arial" w:hAnsi="Arial" w:cs="Arial"/>
          <w:b/>
          <w:bCs/>
          <w:sz w:val="20"/>
          <w:szCs w:val="20"/>
        </w:rPr>
        <w:t>na odcinku I - w km od 3+927,00 do km 6+043,00</w:t>
      </w:r>
      <w:r w:rsidR="00613F1D">
        <w:rPr>
          <w:rFonts w:ascii="Arial" w:hAnsi="Arial" w:cs="Arial"/>
          <w:sz w:val="20"/>
          <w:szCs w:val="20"/>
        </w:rPr>
        <w:t xml:space="preserve"> </w:t>
      </w:r>
      <w:r w:rsidR="00613F1D" w:rsidRPr="00480281">
        <w:rPr>
          <w:rFonts w:ascii="Arial" w:hAnsi="Arial" w:cs="Arial"/>
          <w:b/>
          <w:bCs/>
          <w:sz w:val="20"/>
          <w:szCs w:val="20"/>
        </w:rPr>
        <w:t>na odcinku II - w km 6+045,70 do km 6+136,91</w:t>
      </w:r>
      <w:r w:rsidR="00613F1D">
        <w:rPr>
          <w:rFonts w:ascii="Arial" w:hAnsi="Arial" w:cs="Arial"/>
          <w:b/>
          <w:bCs/>
          <w:sz w:val="20"/>
          <w:szCs w:val="20"/>
        </w:rPr>
        <w:t xml:space="preserve"> </w:t>
      </w:r>
      <w:r w:rsidR="00613F1D" w:rsidRPr="00480281">
        <w:rPr>
          <w:rFonts w:ascii="Arial" w:hAnsi="Arial" w:cs="Arial"/>
          <w:b/>
          <w:bCs/>
          <w:sz w:val="20"/>
          <w:szCs w:val="20"/>
        </w:rPr>
        <w:t>w miejscowości Łąkta Dolna, Powiat Bocheński</w:t>
      </w:r>
      <w:bookmarkEnd w:id="0"/>
      <w:r w:rsidR="00613F1D">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sidR="00613F1D">
        <w:rPr>
          <w:rFonts w:ascii="Arial" w:hAnsi="Arial" w:cs="Arial"/>
          <w:b/>
          <w:bCs/>
          <w:sz w:val="20"/>
          <w:szCs w:val="20"/>
        </w:rPr>
        <w:t>17</w:t>
      </w:r>
      <w:r w:rsidR="00BA4B97">
        <w:rPr>
          <w:rFonts w:ascii="Arial" w:hAnsi="Arial" w:cs="Arial"/>
          <w:b/>
          <w:bCs/>
          <w:sz w:val="20"/>
          <w:szCs w:val="20"/>
        </w:rPr>
        <w:t>.2026</w:t>
      </w:r>
      <w:r w:rsidRPr="0017065C">
        <w:rPr>
          <w:rFonts w:ascii="Arial" w:hAnsi="Arial" w:cs="Arial"/>
          <w:b/>
          <w:sz w:val="20"/>
          <w:szCs w:val="20"/>
        </w:rPr>
        <w:t>,</w:t>
      </w:r>
      <w:r w:rsidRPr="0017065C">
        <w:rPr>
          <w:rFonts w:ascii="Arial" w:hAnsi="Arial" w:cs="Arial"/>
          <w:b/>
          <w:i/>
          <w:sz w:val="20"/>
          <w:szCs w:val="20"/>
        </w:rPr>
        <w:t xml:space="preserve"> </w:t>
      </w:r>
      <w:r w:rsidRPr="0017065C">
        <w:rPr>
          <w:rFonts w:ascii="Arial" w:hAnsi="Arial" w:cs="Arial"/>
          <w:sz w:val="20"/>
          <w:szCs w:val="20"/>
        </w:rPr>
        <w:t>prowadzonego przez Powiatowy Zarząd Dróg w</w:t>
      </w:r>
      <w:r w:rsidR="001C54BF">
        <w:rPr>
          <w:rFonts w:ascii="Arial" w:hAnsi="Arial" w:cs="Arial"/>
          <w:sz w:val="20"/>
          <w:szCs w:val="20"/>
        </w:rPr>
        <w:t xml:space="preserve"> </w:t>
      </w:r>
      <w:r w:rsidRPr="0017065C">
        <w:rPr>
          <w:rFonts w:ascii="Arial" w:hAnsi="Arial" w:cs="Arial"/>
          <w:sz w:val="20"/>
          <w:szCs w:val="20"/>
        </w:rPr>
        <w:t>Bochni z</w:t>
      </w:r>
      <w:r w:rsidR="001C54BF">
        <w:rPr>
          <w:rFonts w:ascii="Arial" w:hAnsi="Arial" w:cs="Arial"/>
          <w:sz w:val="20"/>
          <w:szCs w:val="20"/>
        </w:rPr>
        <w:t xml:space="preserve"> </w:t>
      </w:r>
      <w:r w:rsidRPr="0017065C">
        <w:rPr>
          <w:rFonts w:ascii="Arial" w:hAnsi="Arial" w:cs="Arial"/>
          <w:sz w:val="20"/>
          <w:szCs w:val="20"/>
        </w:rPr>
        <w:t>s</w:t>
      </w:r>
      <w:r w:rsidR="00E373A1">
        <w:rPr>
          <w:rFonts w:ascii="Arial" w:hAnsi="Arial" w:cs="Arial"/>
          <w:sz w:val="20"/>
          <w:szCs w:val="20"/>
        </w:rPr>
        <w:t>iedzibą</w:t>
      </w:r>
      <w:r w:rsidRPr="0017065C">
        <w:rPr>
          <w:rFonts w:ascii="Arial" w:hAnsi="Arial" w:cs="Arial"/>
          <w:sz w:val="20"/>
          <w:szCs w:val="20"/>
        </w:rPr>
        <w:t xml:space="preserve"> w</w:t>
      </w:r>
      <w:r w:rsidR="00A73B97">
        <w:rPr>
          <w:rFonts w:ascii="Arial" w:hAnsi="Arial" w:cs="Arial"/>
          <w:sz w:val="20"/>
          <w:szCs w:val="20"/>
        </w:rPr>
        <w:t xml:space="preserve"> </w:t>
      </w:r>
      <w:r w:rsidRPr="0017065C">
        <w:rPr>
          <w:rFonts w:ascii="Arial" w:hAnsi="Arial" w:cs="Arial"/>
          <w:sz w:val="20"/>
          <w:szCs w:val="20"/>
        </w:rPr>
        <w:t>Nowym Wiśniczu</w:t>
      </w:r>
      <w:r w:rsidR="00F452AD">
        <w:rPr>
          <w:rFonts w:ascii="Arial" w:hAnsi="Arial" w:cs="Arial"/>
          <w:sz w:val="20"/>
          <w:szCs w:val="20"/>
        </w:rPr>
        <w:t xml:space="preserve"> </w:t>
      </w:r>
      <w:r w:rsidRPr="0017065C">
        <w:rPr>
          <w:rFonts w:ascii="Arial" w:hAnsi="Arial" w:cs="Arial"/>
          <w:sz w:val="20"/>
          <w:szCs w:val="20"/>
        </w:rPr>
        <w:t>oświadczam, co</w:t>
      </w:r>
      <w:r w:rsidR="00DD1E82">
        <w:rPr>
          <w:rFonts w:ascii="Arial" w:hAnsi="Arial" w:cs="Arial"/>
          <w:sz w:val="20"/>
          <w:szCs w:val="20"/>
        </w:rPr>
        <w:t xml:space="preserve"> </w:t>
      </w:r>
      <w:r w:rsidRPr="0017065C">
        <w:rPr>
          <w:rFonts w:ascii="Arial" w:hAnsi="Arial" w:cs="Arial"/>
          <w:sz w:val="20"/>
          <w:szCs w:val="20"/>
        </w:rPr>
        <w:t>następuje:</w:t>
      </w:r>
    </w:p>
    <w:p w14:paraId="7B332A0F" w14:textId="77777777" w:rsidR="00552E30" w:rsidRPr="001A1F98" w:rsidRDefault="00552E30" w:rsidP="00552E30">
      <w:pPr>
        <w:rPr>
          <w:rFonts w:ascii="Arial" w:hAnsi="Arial" w:cs="Arial"/>
          <w:b/>
          <w:sz w:val="20"/>
          <w:szCs w:val="20"/>
        </w:rPr>
      </w:pPr>
    </w:p>
    <w:p w14:paraId="74E18698"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0AF56CE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045ED0BA"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447A3301"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1F03997D" w14:textId="5E924151"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raz wskazuję, że dokumenty na potwierdzenie tych faktów, o których mowa w Rozdziale X ust. 4 pkt 2) SWZ znajdują się w formie elektronicznej pod następującymi adresami internetowymi ogólnodostępnych i</w:t>
      </w:r>
      <w:r w:rsidR="0089291D">
        <w:rPr>
          <w:rFonts w:ascii="Arial" w:hAnsi="Arial" w:cs="Arial"/>
          <w:sz w:val="20"/>
          <w:szCs w:val="20"/>
        </w:rPr>
        <w:t xml:space="preserve"> </w:t>
      </w:r>
      <w:r w:rsidR="00146A4E" w:rsidRPr="001A1F98">
        <w:rPr>
          <w:rFonts w:ascii="Arial" w:hAnsi="Arial" w:cs="Arial"/>
          <w:sz w:val="20"/>
          <w:szCs w:val="20"/>
        </w:rPr>
        <w:t>bezpłatnych baz danych (należy zaznaczyć):</w:t>
      </w:r>
    </w:p>
    <w:p w14:paraId="68240801" w14:textId="77777777" w:rsidR="00146A4E" w:rsidRPr="00D36CC6" w:rsidRDefault="00146A4E" w:rsidP="00B164E2">
      <w:pPr>
        <w:suppressAutoHyphens w:val="0"/>
        <w:spacing w:after="120" w:line="276" w:lineRule="auto"/>
        <w:ind w:left="284"/>
        <w:jc w:val="both"/>
        <w:rPr>
          <w:rFonts w:ascii="Arial" w:hAnsi="Arial" w:cs="Arial"/>
          <w:sz w:val="20"/>
          <w:szCs w:val="20"/>
        </w:rPr>
      </w:pPr>
      <w:r w:rsidRPr="00D36CC6">
        <w:rPr>
          <w:rFonts w:ascii="Arial" w:hAnsi="Arial" w:cs="Arial"/>
          <w:sz w:val="20"/>
          <w:szCs w:val="20"/>
        </w:rPr>
        <w:sym w:font="Symbol" w:char="F07F"/>
      </w:r>
      <w:r w:rsidR="00304B6F" w:rsidRPr="00D36CC6">
        <w:rPr>
          <w:rFonts w:ascii="Arial" w:hAnsi="Arial" w:cs="Arial"/>
          <w:sz w:val="20"/>
          <w:szCs w:val="20"/>
        </w:rPr>
        <w:t xml:space="preserve">  </w:t>
      </w:r>
      <w:r w:rsidRPr="00D36CC6">
        <w:rPr>
          <w:rFonts w:ascii="Arial" w:hAnsi="Arial" w:cs="Arial"/>
          <w:sz w:val="20"/>
          <w:szCs w:val="20"/>
        </w:rPr>
        <w:t xml:space="preserve"> </w:t>
      </w:r>
      <w:hyperlink r:id="rId8" w:history="1">
        <w:r w:rsidRPr="00D36CC6">
          <w:rPr>
            <w:rStyle w:val="Hipercze"/>
            <w:rFonts w:ascii="Arial" w:hAnsi="Arial" w:cs="Arial"/>
            <w:color w:val="auto"/>
            <w:sz w:val="20"/>
            <w:szCs w:val="20"/>
            <w:u w:val="none"/>
          </w:rPr>
          <w:t>https://prod.ceidg.gov.pl</w:t>
        </w:r>
      </w:hyperlink>
      <w:r w:rsidRPr="00D36CC6">
        <w:rPr>
          <w:rFonts w:ascii="Arial" w:hAnsi="Arial" w:cs="Arial"/>
          <w:sz w:val="20"/>
          <w:szCs w:val="20"/>
        </w:rPr>
        <w:t xml:space="preserve">  </w:t>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sym w:font="Symbol" w:char="F07F"/>
      </w:r>
      <w:r w:rsidRPr="00D36CC6">
        <w:rPr>
          <w:rFonts w:ascii="Arial" w:hAnsi="Arial" w:cs="Arial"/>
          <w:sz w:val="20"/>
          <w:szCs w:val="20"/>
        </w:rPr>
        <w:t xml:space="preserve"> </w:t>
      </w:r>
      <w:r w:rsidR="00304B6F" w:rsidRPr="00D36CC6">
        <w:rPr>
          <w:rFonts w:ascii="Arial" w:hAnsi="Arial" w:cs="Arial"/>
          <w:sz w:val="20"/>
          <w:szCs w:val="20"/>
        </w:rPr>
        <w:t xml:space="preserve">  </w:t>
      </w:r>
      <w:hyperlink r:id="rId9" w:history="1">
        <w:r w:rsidR="00304B6F" w:rsidRPr="00D36CC6">
          <w:rPr>
            <w:rStyle w:val="Hipercze"/>
            <w:rFonts w:ascii="Arial" w:hAnsi="Arial" w:cs="Arial"/>
            <w:color w:val="auto"/>
            <w:sz w:val="20"/>
            <w:szCs w:val="20"/>
            <w:u w:val="none"/>
          </w:rPr>
          <w:t>https://ems.ms.gov.pl</w:t>
        </w:r>
      </w:hyperlink>
      <w:r w:rsidRPr="00D36CC6">
        <w:rPr>
          <w:rFonts w:ascii="Arial" w:hAnsi="Arial" w:cs="Arial"/>
          <w:sz w:val="20"/>
          <w:szCs w:val="20"/>
        </w:rPr>
        <w:t xml:space="preserve">    </w:t>
      </w:r>
    </w:p>
    <w:p w14:paraId="49540606" w14:textId="77777777" w:rsidR="00146A4E"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3777F117" w14:textId="77777777" w:rsidR="00D61008" w:rsidRPr="0081777D" w:rsidRDefault="00D61008" w:rsidP="00B164E2">
      <w:pPr>
        <w:spacing w:line="276" w:lineRule="auto"/>
        <w:jc w:val="both"/>
        <w:rPr>
          <w:rFonts w:ascii="Arial" w:hAnsi="Arial" w:cs="Arial"/>
          <w:i/>
          <w:sz w:val="8"/>
          <w:szCs w:val="8"/>
        </w:rPr>
      </w:pPr>
    </w:p>
    <w:p w14:paraId="0F68E230" w14:textId="77777777" w:rsidR="00552E30" w:rsidRPr="002E2DA0" w:rsidRDefault="00552E30" w:rsidP="002E2DA0">
      <w:pPr>
        <w:pStyle w:val="Akapitzlist"/>
        <w:numPr>
          <w:ilvl w:val="0"/>
          <w:numId w:val="11"/>
        </w:numPr>
        <w:spacing w:line="276" w:lineRule="auto"/>
        <w:ind w:left="284" w:hanging="284"/>
        <w:jc w:val="both"/>
        <w:rPr>
          <w:rFonts w:ascii="Arial" w:hAnsi="Arial" w:cs="Arial"/>
          <w:sz w:val="20"/>
          <w:szCs w:val="20"/>
        </w:rPr>
      </w:pPr>
      <w:r w:rsidRPr="002E2DA0">
        <w:rPr>
          <w:rFonts w:ascii="Arial" w:hAnsi="Arial" w:cs="Arial"/>
          <w:sz w:val="20"/>
          <w:szCs w:val="20"/>
        </w:rPr>
        <w:t xml:space="preserve">Oświadczam, że zachodzą w stosunku do mnie podstawy wykluczenia z postępowania na podstawie art. …………. ustawy </w:t>
      </w:r>
      <w:proofErr w:type="gramStart"/>
      <w:r w:rsidRPr="002E2DA0">
        <w:rPr>
          <w:rFonts w:ascii="Arial" w:hAnsi="Arial" w:cs="Arial"/>
          <w:sz w:val="20"/>
          <w:szCs w:val="20"/>
        </w:rPr>
        <w:t xml:space="preserve">Pzp  </w:t>
      </w:r>
      <w:r w:rsidRPr="002E2DA0">
        <w:rPr>
          <w:rFonts w:ascii="Arial" w:hAnsi="Arial" w:cs="Arial"/>
          <w:i/>
          <w:sz w:val="20"/>
          <w:szCs w:val="20"/>
        </w:rPr>
        <w:t>(</w:t>
      </w:r>
      <w:proofErr w:type="gramEnd"/>
      <w:r w:rsidRPr="002E2DA0">
        <w:rPr>
          <w:rFonts w:ascii="Arial" w:hAnsi="Arial" w:cs="Arial"/>
          <w:i/>
          <w:sz w:val="20"/>
          <w:szCs w:val="20"/>
        </w:rPr>
        <w:t xml:space="preserve">podać mającą zastosowanie podstawę wykluczenia spośród wymienionych w art. </w:t>
      </w:r>
      <w:r w:rsidR="005B4C23" w:rsidRPr="002E2DA0">
        <w:rPr>
          <w:rFonts w:ascii="Arial" w:hAnsi="Arial" w:cs="Arial"/>
          <w:i/>
          <w:sz w:val="20"/>
          <w:szCs w:val="20"/>
        </w:rPr>
        <w:t>108</w:t>
      </w:r>
      <w:r w:rsidRPr="002E2DA0">
        <w:rPr>
          <w:rFonts w:ascii="Arial" w:hAnsi="Arial" w:cs="Arial"/>
          <w:i/>
          <w:sz w:val="20"/>
          <w:szCs w:val="20"/>
        </w:rPr>
        <w:t xml:space="preserve"> ust. 1 pkt </w:t>
      </w:r>
      <w:r w:rsidR="005B4C23" w:rsidRPr="002E2DA0">
        <w:rPr>
          <w:rFonts w:ascii="Arial" w:hAnsi="Arial" w:cs="Arial"/>
          <w:i/>
          <w:sz w:val="20"/>
          <w:szCs w:val="20"/>
        </w:rPr>
        <w:t>1,</w:t>
      </w:r>
      <w:r w:rsidR="00604BF9" w:rsidRPr="002E2DA0">
        <w:rPr>
          <w:rFonts w:ascii="Arial" w:hAnsi="Arial" w:cs="Arial"/>
          <w:i/>
          <w:sz w:val="20"/>
          <w:szCs w:val="20"/>
        </w:rPr>
        <w:t xml:space="preserve"> </w:t>
      </w:r>
      <w:r w:rsidR="005B4C23" w:rsidRPr="002E2DA0">
        <w:rPr>
          <w:rFonts w:ascii="Arial" w:hAnsi="Arial" w:cs="Arial"/>
          <w:i/>
          <w:sz w:val="20"/>
          <w:szCs w:val="20"/>
        </w:rPr>
        <w:t>2,</w:t>
      </w:r>
      <w:r w:rsidR="00604BF9" w:rsidRPr="002E2DA0">
        <w:rPr>
          <w:rFonts w:ascii="Arial" w:hAnsi="Arial" w:cs="Arial"/>
          <w:i/>
          <w:sz w:val="20"/>
          <w:szCs w:val="20"/>
        </w:rPr>
        <w:t xml:space="preserve"> </w:t>
      </w:r>
      <w:r w:rsidR="005B4C23" w:rsidRPr="002E2DA0">
        <w:rPr>
          <w:rFonts w:ascii="Arial" w:hAnsi="Arial" w:cs="Arial"/>
          <w:i/>
          <w:sz w:val="20"/>
          <w:szCs w:val="20"/>
        </w:rPr>
        <w:t>5 lub art. 109 ust. 1 pkt 4</w:t>
      </w:r>
      <w:r w:rsidRPr="002E2DA0">
        <w:rPr>
          <w:rFonts w:ascii="Arial" w:hAnsi="Arial" w:cs="Arial"/>
          <w:i/>
          <w:sz w:val="20"/>
          <w:szCs w:val="20"/>
        </w:rPr>
        <w:t xml:space="preserve"> ustawy Pzp).</w:t>
      </w:r>
      <w:r w:rsidRPr="002E2DA0">
        <w:rPr>
          <w:rFonts w:ascii="Arial" w:hAnsi="Arial" w:cs="Arial"/>
          <w:sz w:val="20"/>
          <w:szCs w:val="20"/>
        </w:rPr>
        <w:t xml:space="preserve"> </w:t>
      </w:r>
    </w:p>
    <w:p w14:paraId="45BA1551" w14:textId="77777777" w:rsidR="00552E30" w:rsidRPr="001A1F98" w:rsidRDefault="00552E30" w:rsidP="002E2DA0">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7DC123FF" w14:textId="52F751B6" w:rsidR="002E2DA0" w:rsidRDefault="00552E30" w:rsidP="00216105">
      <w:pPr>
        <w:spacing w:after="120"/>
        <w:ind w:firstLine="284"/>
        <w:jc w:val="both"/>
        <w:rPr>
          <w:rFonts w:ascii="Arial" w:hAnsi="Arial" w:cs="Arial"/>
          <w:sz w:val="20"/>
          <w:szCs w:val="20"/>
        </w:rPr>
      </w:pPr>
      <w:r w:rsidRPr="001A1F98">
        <w:rPr>
          <w:rFonts w:ascii="Arial" w:hAnsi="Arial" w:cs="Arial"/>
          <w:sz w:val="20"/>
          <w:szCs w:val="20"/>
        </w:rPr>
        <w:t>………………………………………………………………………………………………………………</w:t>
      </w:r>
      <w:r w:rsidR="0081777D">
        <w:rPr>
          <w:rFonts w:ascii="Arial" w:hAnsi="Arial" w:cs="Arial"/>
          <w:sz w:val="20"/>
          <w:szCs w:val="20"/>
        </w:rPr>
        <w:t>…..</w:t>
      </w:r>
    </w:p>
    <w:p w14:paraId="19D1D6BC" w14:textId="0C71F08E" w:rsidR="002E2DA0" w:rsidRDefault="002E2DA0" w:rsidP="002E2DA0">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62D91D24" w14:textId="77777777" w:rsidR="00552E30" w:rsidRPr="001A1F98" w:rsidRDefault="00552E30" w:rsidP="00552E30">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E3FD09C" w14:textId="77777777" w:rsidR="00552E30" w:rsidRPr="001A1F98" w:rsidRDefault="00552E30" w:rsidP="00552E30">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3132C50B" w14:textId="77777777" w:rsidR="00552E30" w:rsidRPr="001A1F98" w:rsidRDefault="00552E30" w:rsidP="00552E30">
      <w:pPr>
        <w:spacing w:line="276" w:lineRule="auto"/>
        <w:rPr>
          <w:rFonts w:ascii="Arial" w:hAnsi="Arial" w:cs="Arial"/>
          <w:sz w:val="20"/>
          <w:szCs w:val="20"/>
        </w:rPr>
      </w:pPr>
    </w:p>
    <w:p w14:paraId="03BDFEB5" w14:textId="7777777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2AE112B6" w14:textId="77777777" w:rsidR="00552E30" w:rsidRPr="001E6A08" w:rsidRDefault="00552E30" w:rsidP="00552E30">
      <w:pPr>
        <w:spacing w:line="276" w:lineRule="auto"/>
        <w:rPr>
          <w:rFonts w:ascii="Arial" w:hAnsi="Arial" w:cs="Arial"/>
          <w:sz w:val="16"/>
          <w:szCs w:val="16"/>
        </w:rPr>
      </w:pPr>
    </w:p>
    <w:p w14:paraId="1797A95C" w14:textId="24C66484"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048EEB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F7773C3" w14:textId="77777777" w:rsidR="00552E30" w:rsidRPr="001A1F98" w:rsidRDefault="00552E30" w:rsidP="00552E30">
      <w:pPr>
        <w:jc w:val="center"/>
        <w:rPr>
          <w:rFonts w:ascii="Arial" w:hAnsi="Arial" w:cs="Arial"/>
          <w:i/>
          <w:sz w:val="20"/>
          <w:szCs w:val="20"/>
        </w:rPr>
      </w:pPr>
    </w:p>
    <w:p w14:paraId="64A0E7C3" w14:textId="6D9E586A"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0BE82193"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635CAFEF" w14:textId="77777777" w:rsidR="00552E30" w:rsidRPr="001A1F98" w:rsidRDefault="00552E30" w:rsidP="00552E30">
      <w:pPr>
        <w:spacing w:line="276" w:lineRule="auto"/>
        <w:jc w:val="center"/>
        <w:rPr>
          <w:rFonts w:ascii="Arial" w:hAnsi="Arial" w:cs="Arial"/>
          <w:i/>
          <w:sz w:val="18"/>
          <w:szCs w:val="18"/>
        </w:rPr>
      </w:pPr>
    </w:p>
    <w:p w14:paraId="75D6521E" w14:textId="77777777" w:rsidR="00552E30" w:rsidRPr="001A1F98" w:rsidRDefault="00552E30" w:rsidP="00552E30">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3A193120" w14:textId="77777777" w:rsidR="00552E30" w:rsidRPr="001A1F98" w:rsidRDefault="00552E30" w:rsidP="00552E30">
      <w:pPr>
        <w:suppressAutoHyphens w:val="0"/>
        <w:jc w:val="both"/>
        <w:rPr>
          <w:rFonts w:ascii="Arial" w:eastAsia="Calibri" w:hAnsi="Arial" w:cs="Arial"/>
          <w:b/>
          <w:sz w:val="20"/>
          <w:szCs w:val="20"/>
          <w:lang w:eastAsia="en-US"/>
        </w:rPr>
      </w:pPr>
    </w:p>
    <w:p w14:paraId="737E6593"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530BA725"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01182244" w14:textId="77777777" w:rsidR="00552E30" w:rsidRPr="001A1F98" w:rsidRDefault="00552E30" w:rsidP="00552E30">
      <w:pPr>
        <w:suppressAutoHyphens w:val="0"/>
        <w:jc w:val="both"/>
        <w:rPr>
          <w:rFonts w:ascii="Arial" w:eastAsia="Calibri" w:hAnsi="Arial" w:cs="Arial"/>
          <w:b/>
          <w:sz w:val="20"/>
          <w:szCs w:val="20"/>
          <w:lang w:eastAsia="en-US"/>
        </w:rPr>
      </w:pPr>
    </w:p>
    <w:p w14:paraId="15E74CCB"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6579C32A" w14:textId="77777777" w:rsidR="00552E30" w:rsidRPr="001E6A08" w:rsidRDefault="00552E30" w:rsidP="00552E30">
      <w:pPr>
        <w:suppressAutoHyphens w:val="0"/>
        <w:spacing w:line="276" w:lineRule="auto"/>
        <w:jc w:val="both"/>
        <w:rPr>
          <w:rFonts w:ascii="Arial" w:eastAsia="Calibri" w:hAnsi="Arial" w:cs="Arial"/>
          <w:sz w:val="16"/>
          <w:szCs w:val="16"/>
          <w:lang w:eastAsia="en-US"/>
        </w:rPr>
      </w:pPr>
    </w:p>
    <w:p w14:paraId="0B41092D" w14:textId="2FB6E853"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5909B62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0622687" w14:textId="77777777" w:rsidR="00552E30" w:rsidRPr="001A1F98" w:rsidRDefault="00552E30" w:rsidP="00552E30">
      <w:pPr>
        <w:jc w:val="center"/>
        <w:rPr>
          <w:rFonts w:ascii="Arial" w:hAnsi="Arial" w:cs="Arial"/>
          <w:i/>
          <w:sz w:val="20"/>
          <w:szCs w:val="20"/>
        </w:rPr>
      </w:pPr>
    </w:p>
    <w:p w14:paraId="206CD3E6" w14:textId="00CF6C45"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0A09E3A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86ED030"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0E359177" w14:textId="77777777" w:rsidR="00552E30" w:rsidRDefault="00552E30" w:rsidP="00613F1D">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3080A3DE" w14:textId="77777777" w:rsidR="00613F1D" w:rsidRDefault="00613F1D" w:rsidP="001E6A08">
      <w:pPr>
        <w:suppressAutoHyphens w:val="0"/>
        <w:spacing w:line="276" w:lineRule="auto"/>
        <w:jc w:val="both"/>
        <w:rPr>
          <w:rFonts w:ascii="Arial" w:eastAsia="Calibri" w:hAnsi="Arial" w:cs="Arial"/>
          <w:sz w:val="20"/>
          <w:szCs w:val="20"/>
          <w:lang w:eastAsia="en-US"/>
        </w:rPr>
      </w:pPr>
    </w:p>
    <w:p w14:paraId="6F0C1AFF" w14:textId="4576333C" w:rsidR="00613F1D" w:rsidRPr="00613F1D" w:rsidRDefault="00613F1D" w:rsidP="001E6A08">
      <w:pPr>
        <w:shd w:val="clear" w:color="auto" w:fill="BFBFBF"/>
        <w:spacing w:line="360" w:lineRule="auto"/>
        <w:jc w:val="both"/>
        <w:rPr>
          <w:rFonts w:ascii="Arial" w:hAnsi="Arial" w:cs="Arial"/>
          <w:b/>
          <w:sz w:val="20"/>
          <w:szCs w:val="20"/>
        </w:rPr>
      </w:pPr>
      <w:r w:rsidRPr="00613F1D">
        <w:rPr>
          <w:rFonts w:ascii="Arial" w:hAnsi="Arial" w:cs="Arial"/>
          <w:b/>
          <w:sz w:val="20"/>
          <w:szCs w:val="20"/>
        </w:rPr>
        <w:t>OŚWIADCZENIE NT. CERTYFIKACJI WYKONAWCY ZAMÓWIENIA PUBLICZNEGO:</w:t>
      </w:r>
    </w:p>
    <w:p w14:paraId="24AB4ABC" w14:textId="77777777" w:rsidR="001E6A08" w:rsidRPr="001E6A08" w:rsidRDefault="001E6A08" w:rsidP="001E6A08">
      <w:pPr>
        <w:suppressAutoHyphens w:val="0"/>
        <w:spacing w:line="276" w:lineRule="auto"/>
        <w:rPr>
          <w:rFonts w:ascii="Arial" w:hAnsi="Arial" w:cs="Arial"/>
          <w:bCs/>
          <w:sz w:val="16"/>
          <w:szCs w:val="16"/>
          <w:lang w:eastAsia="en-US"/>
        </w:rPr>
      </w:pPr>
    </w:p>
    <w:p w14:paraId="7B58BABD" w14:textId="272A8133" w:rsidR="00613F1D" w:rsidRPr="00613F1D" w:rsidRDefault="00613F1D" w:rsidP="001E6A08">
      <w:pPr>
        <w:suppressAutoHyphens w:val="0"/>
        <w:rPr>
          <w:rFonts w:ascii="Arial" w:hAnsi="Arial" w:cs="Arial"/>
          <w:b/>
          <w:sz w:val="20"/>
          <w:szCs w:val="20"/>
          <w:lang w:eastAsia="en-US"/>
        </w:rPr>
      </w:pPr>
      <w:r w:rsidRPr="00613F1D">
        <w:rPr>
          <w:rFonts w:ascii="Arial" w:hAnsi="Arial" w:cs="Arial"/>
          <w:b/>
          <w:sz w:val="20"/>
          <w:szCs w:val="20"/>
          <w:lang w:eastAsia="en-US"/>
        </w:rPr>
        <w:t>Wskazuję, że</w:t>
      </w:r>
      <w:r>
        <w:rPr>
          <w:rFonts w:ascii="Arial" w:hAnsi="Arial" w:cs="Arial"/>
          <w:b/>
          <w:sz w:val="20"/>
          <w:szCs w:val="20"/>
          <w:lang w:eastAsia="en-US"/>
        </w:rPr>
        <w:t xml:space="preserve"> </w:t>
      </w:r>
      <w:r w:rsidRPr="00613F1D">
        <w:rPr>
          <w:rFonts w:ascii="Arial" w:hAnsi="Arial" w:cs="Arial"/>
          <w:bCs/>
          <w:sz w:val="16"/>
          <w:szCs w:val="16"/>
          <w:lang w:eastAsia="en-US"/>
        </w:rPr>
        <w:t>(w</w:t>
      </w:r>
      <w:r w:rsidRPr="00613F1D">
        <w:rPr>
          <w:rFonts w:ascii="Arial" w:eastAsia="Calibri" w:hAnsi="Arial" w:cs="Arial"/>
          <w:bCs/>
          <w:i/>
          <w:sz w:val="16"/>
          <w:szCs w:val="16"/>
          <w:lang w:eastAsia="en-GB"/>
        </w:rPr>
        <w:t>łaściwe</w:t>
      </w:r>
      <w:r w:rsidRPr="00613F1D">
        <w:rPr>
          <w:rFonts w:ascii="Arial" w:eastAsia="Calibri" w:hAnsi="Arial" w:cs="Arial"/>
          <w:i/>
          <w:sz w:val="16"/>
          <w:szCs w:val="16"/>
          <w:lang w:eastAsia="en-GB"/>
        </w:rPr>
        <w:t xml:space="preserve"> zaznaczyć np. </w:t>
      </w:r>
      <w:r>
        <w:rPr>
          <w:rFonts w:ascii="Arial" w:eastAsia="Calibri" w:hAnsi="Arial" w:cs="Arial"/>
          <w:i/>
          <w:sz w:val="16"/>
          <w:szCs w:val="16"/>
          <w:lang w:eastAsia="en-GB"/>
        </w:rPr>
        <w:t>X):</w:t>
      </w:r>
    </w:p>
    <w:p w14:paraId="1600DA3A" w14:textId="367F8561" w:rsidR="00613F1D" w:rsidRPr="00613F1D" w:rsidRDefault="00613F1D" w:rsidP="000E5EED">
      <w:pPr>
        <w:suppressAutoHyphens w:val="0"/>
        <w:spacing w:before="80" w:line="300" w:lineRule="exact"/>
        <w:ind w:left="426" w:hanging="426"/>
        <w:rPr>
          <w:rFonts w:ascii="Arial" w:hAnsi="Arial" w:cs="Arial"/>
          <w:sz w:val="20"/>
          <w:szCs w:val="20"/>
          <w:lang w:eastAsia="en-US"/>
        </w:rPr>
      </w:pPr>
      <w:r>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nie 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p>
    <w:p w14:paraId="39C09666" w14:textId="4A981267" w:rsidR="00613F1D" w:rsidRPr="00613F1D" w:rsidRDefault="00613F1D" w:rsidP="000E5EED">
      <w:pPr>
        <w:suppressAutoHyphens w:val="0"/>
        <w:spacing w:before="80" w:after="40" w:line="300" w:lineRule="exact"/>
        <w:ind w:left="426" w:hanging="426"/>
        <w:rPr>
          <w:rFonts w:ascii="Arial" w:eastAsia="Arial" w:hAnsi="Arial" w:cs="Arial"/>
          <w:sz w:val="20"/>
          <w:szCs w:val="20"/>
          <w:lang w:eastAsia="en-US"/>
        </w:rPr>
      </w:pPr>
      <w:r w:rsidRPr="00613F1D">
        <w:rPr>
          <w:rFonts w:ascii="Segoe UI Symbol" w:eastAsia="MS Gothic" w:hAnsi="Segoe UI Symbol" w:cs="Segoe UI Symbol"/>
          <w:sz w:val="20"/>
          <w:szCs w:val="20"/>
          <w:lang w:eastAsia="en-US"/>
        </w:rPr>
        <w:t>☐</w:t>
      </w:r>
      <w:r w:rsidRPr="00613F1D">
        <w:rPr>
          <w:rFonts w:ascii="Arial" w:hAnsi="Arial" w:cs="Arial"/>
          <w:sz w:val="20"/>
          <w:szCs w:val="20"/>
          <w:lang w:eastAsia="en-US"/>
        </w:rPr>
        <w:t xml:space="preserve"> </w:t>
      </w:r>
      <w:r w:rsidRPr="00613F1D">
        <w:rPr>
          <w:rFonts w:ascii="Arial" w:hAnsi="Arial" w:cs="Arial"/>
          <w:sz w:val="20"/>
          <w:szCs w:val="20"/>
          <w:lang w:eastAsia="en-US"/>
        </w:rPr>
        <w:tab/>
      </w:r>
      <w:r w:rsidRPr="00613F1D">
        <w:rPr>
          <w:rFonts w:ascii="Arial" w:hAnsi="Arial" w:cs="Arial"/>
          <w:b/>
          <w:sz w:val="20"/>
          <w:szCs w:val="20"/>
          <w:lang w:eastAsia="en-US"/>
        </w:rPr>
        <w:t>będę</w:t>
      </w:r>
      <w:r w:rsidRPr="00613F1D">
        <w:rPr>
          <w:rFonts w:ascii="Arial" w:hAnsi="Arial" w:cs="Arial"/>
          <w:sz w:val="20"/>
          <w:szCs w:val="20"/>
          <w:lang w:eastAsia="en-US"/>
        </w:rPr>
        <w:t xml:space="preserve"> posługiwał się certyfikatem, o którym mowa w art. 124 ust. 2 ustawy </w:t>
      </w:r>
      <w:proofErr w:type="spellStart"/>
      <w:r w:rsidRPr="00613F1D">
        <w:rPr>
          <w:rFonts w:ascii="Arial" w:hAnsi="Arial" w:cs="Arial"/>
          <w:sz w:val="20"/>
          <w:szCs w:val="20"/>
          <w:lang w:eastAsia="en-US"/>
        </w:rPr>
        <w:t>Pzp</w:t>
      </w:r>
      <w:proofErr w:type="spellEnd"/>
      <w:r w:rsidRPr="00613F1D">
        <w:rPr>
          <w:rFonts w:ascii="Arial" w:hAnsi="Arial" w:cs="Arial"/>
          <w:sz w:val="20"/>
          <w:szCs w:val="20"/>
          <w:lang w:eastAsia="en-US"/>
        </w:rPr>
        <w:t>, w</w:t>
      </w:r>
      <w:r w:rsidRPr="00613F1D">
        <w:rPr>
          <w:rFonts w:ascii="Arial" w:eastAsia="Arial" w:hAnsi="Arial" w:cs="Arial"/>
          <w:sz w:val="20"/>
          <w:szCs w:val="20"/>
          <w:lang w:eastAsia="en-US"/>
        </w:rPr>
        <w:t xml:space="preserve"> zakresie </w:t>
      </w:r>
      <w:r>
        <w:rPr>
          <w:rFonts w:ascii="Arial" w:eastAsia="Arial" w:hAnsi="Arial" w:cs="Arial"/>
          <w:sz w:val="20"/>
          <w:szCs w:val="20"/>
          <w:lang w:eastAsia="en-US"/>
        </w:rPr>
        <w:t xml:space="preserve">braku podstaw </w:t>
      </w:r>
      <w:r w:rsidRPr="001A1F98">
        <w:rPr>
          <w:rFonts w:ascii="Arial" w:hAnsi="Arial" w:cs="Arial"/>
          <w:sz w:val="20"/>
          <w:szCs w:val="20"/>
        </w:rPr>
        <w:t>wykluczeni</w:t>
      </w:r>
      <w:r>
        <w:rPr>
          <w:rFonts w:ascii="Arial" w:hAnsi="Arial" w:cs="Arial"/>
          <w:sz w:val="20"/>
          <w:szCs w:val="20"/>
        </w:rPr>
        <w:t>a</w:t>
      </w:r>
      <w:r w:rsidRPr="001A1F98">
        <w:rPr>
          <w:rFonts w:ascii="Arial" w:hAnsi="Arial" w:cs="Arial"/>
          <w:sz w:val="20"/>
          <w:szCs w:val="20"/>
        </w:rPr>
        <w:t xml:space="preserve"> z postępowania</w:t>
      </w:r>
      <w:r w:rsidRPr="00613F1D">
        <w:rPr>
          <w:rFonts w:ascii="Arial" w:hAnsi="Arial" w:cs="Arial"/>
          <w:bCs/>
          <w:sz w:val="20"/>
          <w:szCs w:val="20"/>
          <w:lang w:eastAsia="en-US"/>
        </w:rPr>
        <w:t>:</w:t>
      </w:r>
      <w:r w:rsidRPr="00613F1D">
        <w:rPr>
          <w:rFonts w:ascii="Arial" w:eastAsia="Arial" w:hAnsi="Arial" w:cs="Arial"/>
          <w:sz w:val="20"/>
          <w:szCs w:val="20"/>
          <w:lang w:eastAsia="en-US"/>
        </w:rPr>
        <w:t xml:space="preserve"> </w:t>
      </w:r>
    </w:p>
    <w:p w14:paraId="2C568ACB" w14:textId="77777777" w:rsidR="00613F1D" w:rsidRPr="00613F1D" w:rsidRDefault="00613F1D" w:rsidP="00613F1D">
      <w:pPr>
        <w:numPr>
          <w:ilvl w:val="0"/>
          <w:numId w:val="32"/>
        </w:numPr>
        <w:suppressAutoHyphens w:val="0"/>
        <w:spacing w:after="40"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 xml:space="preserve">numer i oznaczenie certyfikatu: ………………………………. </w:t>
      </w:r>
    </w:p>
    <w:p w14:paraId="0F174905" w14:textId="77777777" w:rsidR="00613F1D" w:rsidRPr="00613F1D" w:rsidRDefault="00613F1D" w:rsidP="00613F1D">
      <w:pPr>
        <w:numPr>
          <w:ilvl w:val="0"/>
          <w:numId w:val="32"/>
        </w:numPr>
        <w:suppressAutoHyphens w:val="0"/>
        <w:spacing w:after="40"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nazwa podmiotu certyfikującego, który wydał ten certyfikat: …………………………</w:t>
      </w:r>
    </w:p>
    <w:p w14:paraId="0B58EBEF" w14:textId="77777777" w:rsidR="00613F1D" w:rsidRPr="00613F1D" w:rsidRDefault="00613F1D" w:rsidP="00613F1D">
      <w:pPr>
        <w:numPr>
          <w:ilvl w:val="0"/>
          <w:numId w:val="32"/>
        </w:numPr>
        <w:suppressAutoHyphens w:val="0"/>
        <w:spacing w:line="276" w:lineRule="auto"/>
        <w:ind w:left="851" w:hanging="425"/>
        <w:jc w:val="both"/>
        <w:rPr>
          <w:rFonts w:ascii="Arial" w:eastAsia="Calibri" w:hAnsi="Arial" w:cs="Arial"/>
          <w:sz w:val="20"/>
          <w:szCs w:val="20"/>
          <w:lang w:val="x-none"/>
        </w:rPr>
      </w:pPr>
      <w:r w:rsidRPr="00613F1D">
        <w:rPr>
          <w:rFonts w:ascii="Arial" w:eastAsia="Calibri" w:hAnsi="Arial" w:cs="Arial"/>
          <w:sz w:val="20"/>
          <w:szCs w:val="20"/>
          <w:lang w:val="x-none"/>
        </w:rPr>
        <w:t>okres ważności certyfikacji: ……………………………….</w:t>
      </w:r>
    </w:p>
    <w:p w14:paraId="6D5FDC41" w14:textId="228F8F27" w:rsidR="00613F1D" w:rsidRPr="00613F1D" w:rsidRDefault="00613F1D" w:rsidP="00613F1D">
      <w:pPr>
        <w:suppressAutoHyphens w:val="0"/>
        <w:spacing w:line="276" w:lineRule="auto"/>
        <w:ind w:left="851"/>
        <w:jc w:val="both"/>
        <w:rPr>
          <w:rFonts w:ascii="Arial" w:hAnsi="Arial" w:cs="Arial"/>
          <w:i/>
          <w:iCs/>
          <w:sz w:val="16"/>
          <w:szCs w:val="16"/>
          <w:lang w:eastAsia="en-US"/>
        </w:rPr>
      </w:pPr>
      <w:r w:rsidRPr="00613F1D">
        <w:rPr>
          <w:rFonts w:ascii="Arial" w:hAnsi="Arial" w:cs="Arial"/>
          <w:i/>
          <w:iCs/>
          <w:sz w:val="16"/>
          <w:szCs w:val="16"/>
          <w:lang w:eastAsia="en-US"/>
        </w:rPr>
        <w:t xml:space="preserve">(oświadczam, że w przypadku </w:t>
      </w:r>
      <w:r w:rsidRPr="00613F1D">
        <w:rPr>
          <w:rFonts w:ascii="Arial" w:hAnsi="Arial" w:cs="Arial"/>
          <w:i/>
          <w:iCs/>
          <w:sz w:val="16"/>
          <w:szCs w:val="16"/>
          <w:lang w:eastAsia="en-US"/>
        </w:rPr>
        <w:t>niezaznaczenia</w:t>
      </w:r>
      <w:r w:rsidRPr="00613F1D">
        <w:rPr>
          <w:rFonts w:ascii="Arial" w:hAnsi="Arial" w:cs="Arial"/>
          <w:i/>
          <w:iCs/>
          <w:sz w:val="16"/>
          <w:szCs w:val="16"/>
          <w:lang w:eastAsia="en-US"/>
        </w:rPr>
        <w:t xml:space="preserve"> żadnej odpowiedzi, Zamawiający ma prawo uznać, że wykonawca nie będzie posługiwał się certyfikatem, o którym mowa w art. 124 ust. 2 ustawy </w:t>
      </w:r>
      <w:proofErr w:type="spellStart"/>
      <w:r w:rsidRPr="00613F1D">
        <w:rPr>
          <w:rFonts w:ascii="Arial" w:hAnsi="Arial" w:cs="Arial"/>
          <w:i/>
          <w:iCs/>
          <w:sz w:val="16"/>
          <w:szCs w:val="16"/>
          <w:lang w:eastAsia="en-US"/>
        </w:rPr>
        <w:t>Pzp</w:t>
      </w:r>
      <w:proofErr w:type="spellEnd"/>
      <w:r w:rsidRPr="00613F1D">
        <w:rPr>
          <w:rFonts w:ascii="Arial" w:hAnsi="Arial" w:cs="Arial"/>
          <w:i/>
          <w:iCs/>
          <w:sz w:val="16"/>
          <w:szCs w:val="16"/>
          <w:lang w:eastAsia="en-US"/>
        </w:rPr>
        <w:t>).</w:t>
      </w:r>
    </w:p>
    <w:p w14:paraId="381A3568" w14:textId="77777777" w:rsidR="00552E30" w:rsidRPr="001A1F98" w:rsidRDefault="00552E30" w:rsidP="00552E30">
      <w:pPr>
        <w:ind w:left="6381" w:firstLine="709"/>
        <w:jc w:val="both"/>
        <w:rPr>
          <w:rFonts w:ascii="Arial" w:hAnsi="Arial" w:cs="Arial"/>
          <w:iCs/>
          <w:sz w:val="20"/>
          <w:szCs w:val="20"/>
        </w:rPr>
      </w:pPr>
    </w:p>
    <w:p w14:paraId="607FB2F1"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1E00B16D" w14:textId="77777777" w:rsidR="00552E30" w:rsidRPr="001A1F98" w:rsidRDefault="00552E30" w:rsidP="00552E30">
      <w:pPr>
        <w:spacing w:line="276" w:lineRule="auto"/>
        <w:jc w:val="both"/>
        <w:rPr>
          <w:rFonts w:ascii="Arial" w:hAnsi="Arial" w:cs="Arial"/>
          <w:sz w:val="20"/>
          <w:szCs w:val="20"/>
        </w:rPr>
      </w:pPr>
    </w:p>
    <w:p w14:paraId="1BA36F54" w14:textId="62D98C25"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w:t>
      </w:r>
      <w:r w:rsidR="00B81F3A">
        <w:rPr>
          <w:rFonts w:ascii="Arial" w:hAnsi="Arial" w:cs="Arial"/>
          <w:sz w:val="20"/>
          <w:szCs w:val="20"/>
        </w:rPr>
        <w:t> </w:t>
      </w:r>
      <w:r w:rsidRPr="001A1F98">
        <w:rPr>
          <w:rFonts w:ascii="Arial" w:hAnsi="Arial" w:cs="Arial"/>
          <w:sz w:val="20"/>
          <w:szCs w:val="20"/>
        </w:rPr>
        <w:t>prawdą oraz zostały przedstawione z pełną świadomością konsekwencji wprowadzenia Zamawiającego w błąd przy przedstawianiu informacji.</w:t>
      </w:r>
    </w:p>
    <w:p w14:paraId="0761E660" w14:textId="77777777" w:rsidR="00613F1D" w:rsidRDefault="00613F1D" w:rsidP="00552E30">
      <w:pPr>
        <w:spacing w:line="276" w:lineRule="auto"/>
        <w:jc w:val="both"/>
        <w:rPr>
          <w:rFonts w:ascii="Arial" w:hAnsi="Arial" w:cs="Arial"/>
          <w:sz w:val="20"/>
          <w:szCs w:val="20"/>
        </w:rPr>
      </w:pPr>
    </w:p>
    <w:p w14:paraId="46B6FB6C" w14:textId="77777777" w:rsidR="001E6A08" w:rsidRPr="001A1F98" w:rsidRDefault="001E6A08" w:rsidP="00552E30">
      <w:pPr>
        <w:spacing w:line="276" w:lineRule="auto"/>
        <w:jc w:val="both"/>
        <w:rPr>
          <w:rFonts w:ascii="Arial" w:hAnsi="Arial" w:cs="Arial"/>
          <w:sz w:val="20"/>
          <w:szCs w:val="20"/>
        </w:rPr>
      </w:pPr>
    </w:p>
    <w:p w14:paraId="37ACD886" w14:textId="77777777" w:rsidR="00977371" w:rsidRPr="0081777D" w:rsidRDefault="00977371" w:rsidP="00977371">
      <w:pPr>
        <w:pStyle w:val="rozdzia"/>
        <w:rPr>
          <w:rFonts w:ascii="Arial" w:hAnsi="Arial" w:cs="Arial"/>
          <w:b w:val="0"/>
          <w:bCs/>
          <w:color w:val="C00000"/>
        </w:rPr>
      </w:pPr>
      <w:r w:rsidRPr="0081777D">
        <w:rPr>
          <w:rFonts w:ascii="Arial" w:hAnsi="Arial" w:cs="Arial"/>
          <w:b w:val="0"/>
          <w:bCs/>
          <w:color w:val="C00000"/>
        </w:rPr>
        <w:t>UWAGA:</w:t>
      </w:r>
    </w:p>
    <w:p w14:paraId="7CFB5CC6"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W przypadku Wykonawców wspólnie ubiegających się o udzielenie zamówienia wymóg złożenia</w:t>
      </w:r>
      <w:r w:rsidRPr="0081777D">
        <w:rPr>
          <w:rFonts w:ascii="Arial" w:hAnsi="Arial" w:cs="Arial"/>
          <w:b w:val="0"/>
          <w:bCs/>
          <w:color w:val="C00000"/>
          <w:sz w:val="18"/>
          <w:u w:val="none"/>
        </w:rPr>
        <w:t xml:space="preserve"> </w:t>
      </w:r>
      <w:r w:rsidRPr="0081777D">
        <w:rPr>
          <w:rFonts w:ascii="Arial" w:hAnsi="Arial" w:cs="Arial"/>
          <w:b w:val="0"/>
          <w:bCs/>
          <w:color w:val="C00000"/>
          <w:u w:val="none"/>
        </w:rPr>
        <w:t>niniejszego oświadczenia dotyczy każdego z wykonawców</w:t>
      </w:r>
    </w:p>
    <w:p w14:paraId="52231ECD"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Zamawiający zaleca przed podpisaniem, zapisanie dokumentu w formacie .pdf</w:t>
      </w:r>
    </w:p>
    <w:p w14:paraId="2C338A8E" w14:textId="1CA8BF7A" w:rsidR="001E6A08" w:rsidRDefault="00977371" w:rsidP="001E6A08">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Dokument należy wypełnić i podpisać kwalifikowalnym podpisem elektronicznym lub podpisem zaufanym lub podpisem osobistym.</w:t>
      </w:r>
    </w:p>
    <w:sectPr w:rsidR="001E6A08" w:rsidSect="00563B8B">
      <w:headerReference w:type="default" r:id="rId10"/>
      <w:footerReference w:type="even" r:id="rId11"/>
      <w:footerReference w:type="default" r:id="rId12"/>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4D50" w14:textId="77777777" w:rsidR="00803D1D" w:rsidRDefault="00803D1D" w:rsidP="00552E30">
      <w:r>
        <w:separator/>
      </w:r>
    </w:p>
  </w:endnote>
  <w:endnote w:type="continuationSeparator" w:id="0">
    <w:p w14:paraId="0C1D5F2D" w14:textId="77777777" w:rsidR="00803D1D" w:rsidRDefault="00803D1D"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437E" w14:textId="77777777" w:rsidR="00050346" w:rsidRPr="00277946" w:rsidRDefault="00B5565E"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B93695">
      <w:rPr>
        <w:rStyle w:val="Numerstrony"/>
        <w:rFonts w:ascii="Arial" w:hAnsi="Arial" w:cs="Arial"/>
        <w:noProof/>
        <w:sz w:val="16"/>
        <w:szCs w:val="16"/>
      </w:rPr>
      <w:t>1</w:t>
    </w:r>
    <w:r w:rsidRPr="00277946">
      <w:rPr>
        <w:rStyle w:val="Numerstrony"/>
        <w:rFonts w:ascii="Arial" w:hAnsi="Arial" w:cs="Arial"/>
        <w:sz w:val="16"/>
        <w:szCs w:val="16"/>
      </w:rPr>
      <w:fldChar w:fldCharType="end"/>
    </w:r>
  </w:p>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2D58" w14:textId="77777777" w:rsidR="00803D1D" w:rsidRDefault="00803D1D" w:rsidP="00552E30">
      <w:r>
        <w:separator/>
      </w:r>
    </w:p>
  </w:footnote>
  <w:footnote w:type="continuationSeparator" w:id="0">
    <w:p w14:paraId="6934BC74" w14:textId="77777777" w:rsidR="00803D1D" w:rsidRDefault="00803D1D"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4760" w14:textId="77777777" w:rsidR="004052CF" w:rsidRPr="004052CF" w:rsidRDefault="004052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E803BC"/>
    <w:multiLevelType w:val="hybridMultilevel"/>
    <w:tmpl w:val="F12A87F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6C715B8"/>
    <w:multiLevelType w:val="hybridMultilevel"/>
    <w:tmpl w:val="DBD62F12"/>
    <w:lvl w:ilvl="0" w:tplc="E1307F20">
      <w:start w:val="1"/>
      <w:numFmt w:val="bullet"/>
      <w:lvlText w:val=""/>
      <w:lvlJc w:val="left"/>
      <w:pPr>
        <w:ind w:left="1797" w:hanging="360"/>
      </w:pPr>
      <w:rPr>
        <w:rFonts w:ascii="Symbol" w:hAnsi="Symbol" w:hint="default"/>
        <w:color w:val="auto"/>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943C4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86104919">
    <w:abstractNumId w:val="0"/>
  </w:num>
  <w:num w:numId="2" w16cid:durableId="1658068613">
    <w:abstractNumId w:val="1"/>
  </w:num>
  <w:num w:numId="3" w16cid:durableId="2090930542">
    <w:abstractNumId w:val="10"/>
  </w:num>
  <w:num w:numId="4" w16cid:durableId="234973435">
    <w:abstractNumId w:val="20"/>
  </w:num>
  <w:num w:numId="5" w16cid:durableId="773984734">
    <w:abstractNumId w:val="8"/>
  </w:num>
  <w:num w:numId="6" w16cid:durableId="1229270283">
    <w:abstractNumId w:val="26"/>
  </w:num>
  <w:num w:numId="7" w16cid:durableId="869951251">
    <w:abstractNumId w:val="31"/>
  </w:num>
  <w:num w:numId="8" w16cid:durableId="166360249">
    <w:abstractNumId w:val="23"/>
  </w:num>
  <w:num w:numId="9" w16cid:durableId="237788306">
    <w:abstractNumId w:val="28"/>
  </w:num>
  <w:num w:numId="10" w16cid:durableId="1745683521">
    <w:abstractNumId w:val="24"/>
  </w:num>
  <w:num w:numId="11" w16cid:durableId="517624844">
    <w:abstractNumId w:val="29"/>
  </w:num>
  <w:num w:numId="12" w16cid:durableId="1941719552">
    <w:abstractNumId w:val="30"/>
  </w:num>
  <w:num w:numId="13" w16cid:durableId="913978163">
    <w:abstractNumId w:val="19"/>
  </w:num>
  <w:num w:numId="14" w16cid:durableId="1725367199">
    <w:abstractNumId w:val="12"/>
  </w:num>
  <w:num w:numId="15" w16cid:durableId="510222057">
    <w:abstractNumId w:val="6"/>
  </w:num>
  <w:num w:numId="16" w16cid:durableId="574706486">
    <w:abstractNumId w:val="2"/>
  </w:num>
  <w:num w:numId="17" w16cid:durableId="1037007553">
    <w:abstractNumId w:val="13"/>
  </w:num>
  <w:num w:numId="18" w16cid:durableId="402334507">
    <w:abstractNumId w:val="17"/>
  </w:num>
  <w:num w:numId="19" w16cid:durableId="284963792">
    <w:abstractNumId w:val="15"/>
  </w:num>
  <w:num w:numId="20" w16cid:durableId="1328483565">
    <w:abstractNumId w:val="27"/>
  </w:num>
  <w:num w:numId="21" w16cid:durableId="1331449266">
    <w:abstractNumId w:val="3"/>
  </w:num>
  <w:num w:numId="22" w16cid:durableId="107508716">
    <w:abstractNumId w:val="14"/>
  </w:num>
  <w:num w:numId="23" w16cid:durableId="661130314">
    <w:abstractNumId w:val="7"/>
  </w:num>
  <w:num w:numId="24" w16cid:durableId="1195341240">
    <w:abstractNumId w:val="18"/>
  </w:num>
  <w:num w:numId="25" w16cid:durableId="1171331048">
    <w:abstractNumId w:val="22"/>
  </w:num>
  <w:num w:numId="26" w16cid:durableId="1659141611">
    <w:abstractNumId w:val="9"/>
  </w:num>
  <w:num w:numId="27" w16cid:durableId="1854682043">
    <w:abstractNumId w:val="25"/>
  </w:num>
  <w:num w:numId="28" w16cid:durableId="1526334467">
    <w:abstractNumId w:val="5"/>
  </w:num>
  <w:num w:numId="29" w16cid:durableId="1411267778">
    <w:abstractNumId w:val="21"/>
  </w:num>
  <w:num w:numId="30" w16cid:durableId="3254752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7823817">
    <w:abstractNumId w:val="11"/>
  </w:num>
  <w:num w:numId="32" w16cid:durableId="854004198">
    <w:abstractNumId w:val="16"/>
  </w:num>
  <w:num w:numId="33" w16cid:durableId="135492158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334EF"/>
    <w:rsid w:val="00045512"/>
    <w:rsid w:val="00050346"/>
    <w:rsid w:val="000515AA"/>
    <w:rsid w:val="00056971"/>
    <w:rsid w:val="00060683"/>
    <w:rsid w:val="000616C1"/>
    <w:rsid w:val="0006179C"/>
    <w:rsid w:val="000655F3"/>
    <w:rsid w:val="000732BC"/>
    <w:rsid w:val="000751D5"/>
    <w:rsid w:val="000918C1"/>
    <w:rsid w:val="00097E5F"/>
    <w:rsid w:val="000A7D02"/>
    <w:rsid w:val="000B7E8F"/>
    <w:rsid w:val="000C4155"/>
    <w:rsid w:val="000C7C58"/>
    <w:rsid w:val="000D137F"/>
    <w:rsid w:val="000E168B"/>
    <w:rsid w:val="000E5EED"/>
    <w:rsid w:val="00122046"/>
    <w:rsid w:val="001248ED"/>
    <w:rsid w:val="00146A4E"/>
    <w:rsid w:val="00150AAB"/>
    <w:rsid w:val="00156473"/>
    <w:rsid w:val="0016080D"/>
    <w:rsid w:val="00161663"/>
    <w:rsid w:val="00163483"/>
    <w:rsid w:val="001653E4"/>
    <w:rsid w:val="0017065C"/>
    <w:rsid w:val="001817BC"/>
    <w:rsid w:val="00190D7A"/>
    <w:rsid w:val="001A1F98"/>
    <w:rsid w:val="001A4DBE"/>
    <w:rsid w:val="001B0198"/>
    <w:rsid w:val="001C54BF"/>
    <w:rsid w:val="001D04B7"/>
    <w:rsid w:val="001E6A08"/>
    <w:rsid w:val="001F2122"/>
    <w:rsid w:val="00216105"/>
    <w:rsid w:val="0022527E"/>
    <w:rsid w:val="00226991"/>
    <w:rsid w:val="002426F5"/>
    <w:rsid w:val="00265FCC"/>
    <w:rsid w:val="00270E68"/>
    <w:rsid w:val="00272A14"/>
    <w:rsid w:val="0027755E"/>
    <w:rsid w:val="00284AED"/>
    <w:rsid w:val="002A78A1"/>
    <w:rsid w:val="002C0C0A"/>
    <w:rsid w:val="002D314B"/>
    <w:rsid w:val="002D4AAE"/>
    <w:rsid w:val="002E2DA0"/>
    <w:rsid w:val="002F4E11"/>
    <w:rsid w:val="00304B6F"/>
    <w:rsid w:val="003133CB"/>
    <w:rsid w:val="00323CDA"/>
    <w:rsid w:val="00340E84"/>
    <w:rsid w:val="00343F6D"/>
    <w:rsid w:val="00351EFD"/>
    <w:rsid w:val="003709F7"/>
    <w:rsid w:val="00385A8F"/>
    <w:rsid w:val="003929A6"/>
    <w:rsid w:val="003948FF"/>
    <w:rsid w:val="003B05AE"/>
    <w:rsid w:val="003B5D69"/>
    <w:rsid w:val="003F2638"/>
    <w:rsid w:val="003F26A4"/>
    <w:rsid w:val="003F5C86"/>
    <w:rsid w:val="003F6810"/>
    <w:rsid w:val="00404873"/>
    <w:rsid w:val="004052CF"/>
    <w:rsid w:val="00412ABA"/>
    <w:rsid w:val="00421276"/>
    <w:rsid w:val="00424214"/>
    <w:rsid w:val="00473084"/>
    <w:rsid w:val="00473C4D"/>
    <w:rsid w:val="00492111"/>
    <w:rsid w:val="004B366A"/>
    <w:rsid w:val="004C0C78"/>
    <w:rsid w:val="004F53D9"/>
    <w:rsid w:val="00517135"/>
    <w:rsid w:val="00542818"/>
    <w:rsid w:val="00547BF5"/>
    <w:rsid w:val="0055238E"/>
    <w:rsid w:val="00552E30"/>
    <w:rsid w:val="00563B8B"/>
    <w:rsid w:val="005767E7"/>
    <w:rsid w:val="00596E06"/>
    <w:rsid w:val="005A5B30"/>
    <w:rsid w:val="005B276F"/>
    <w:rsid w:val="005B4C23"/>
    <w:rsid w:val="005C5A01"/>
    <w:rsid w:val="005E29F0"/>
    <w:rsid w:val="00604BF9"/>
    <w:rsid w:val="006077B5"/>
    <w:rsid w:val="00607961"/>
    <w:rsid w:val="00610B35"/>
    <w:rsid w:val="00613F1D"/>
    <w:rsid w:val="00617757"/>
    <w:rsid w:val="00625B64"/>
    <w:rsid w:val="00652613"/>
    <w:rsid w:val="00656E60"/>
    <w:rsid w:val="006D55F9"/>
    <w:rsid w:val="006E00EB"/>
    <w:rsid w:val="006E424D"/>
    <w:rsid w:val="006F480A"/>
    <w:rsid w:val="00704FE9"/>
    <w:rsid w:val="0070676B"/>
    <w:rsid w:val="00721F1A"/>
    <w:rsid w:val="007329B6"/>
    <w:rsid w:val="00736525"/>
    <w:rsid w:val="007678E2"/>
    <w:rsid w:val="0076798B"/>
    <w:rsid w:val="007719D4"/>
    <w:rsid w:val="00772C83"/>
    <w:rsid w:val="00797649"/>
    <w:rsid w:val="007D4D63"/>
    <w:rsid w:val="007F10CC"/>
    <w:rsid w:val="008030B5"/>
    <w:rsid w:val="00803D1D"/>
    <w:rsid w:val="0081777D"/>
    <w:rsid w:val="0089291D"/>
    <w:rsid w:val="008A4193"/>
    <w:rsid w:val="008A624F"/>
    <w:rsid w:val="008A7969"/>
    <w:rsid w:val="008C7BE9"/>
    <w:rsid w:val="008F5EF2"/>
    <w:rsid w:val="009016F7"/>
    <w:rsid w:val="00924171"/>
    <w:rsid w:val="00925A7E"/>
    <w:rsid w:val="009615BE"/>
    <w:rsid w:val="00961B34"/>
    <w:rsid w:val="00964E3C"/>
    <w:rsid w:val="00974E7A"/>
    <w:rsid w:val="00977371"/>
    <w:rsid w:val="009952AA"/>
    <w:rsid w:val="009A07CE"/>
    <w:rsid w:val="009A468D"/>
    <w:rsid w:val="009C5ECE"/>
    <w:rsid w:val="009E3302"/>
    <w:rsid w:val="009E50D1"/>
    <w:rsid w:val="009E5FAE"/>
    <w:rsid w:val="009F075E"/>
    <w:rsid w:val="009F3058"/>
    <w:rsid w:val="00A17CB5"/>
    <w:rsid w:val="00A310A6"/>
    <w:rsid w:val="00A73B97"/>
    <w:rsid w:val="00A801A5"/>
    <w:rsid w:val="00A80C0B"/>
    <w:rsid w:val="00A84D9E"/>
    <w:rsid w:val="00A90AD6"/>
    <w:rsid w:val="00AD7D63"/>
    <w:rsid w:val="00AE3DEE"/>
    <w:rsid w:val="00AF68BD"/>
    <w:rsid w:val="00B01CB9"/>
    <w:rsid w:val="00B05CEF"/>
    <w:rsid w:val="00B164E2"/>
    <w:rsid w:val="00B44419"/>
    <w:rsid w:val="00B4557D"/>
    <w:rsid w:val="00B47D6C"/>
    <w:rsid w:val="00B52231"/>
    <w:rsid w:val="00B5565E"/>
    <w:rsid w:val="00B6626B"/>
    <w:rsid w:val="00B81178"/>
    <w:rsid w:val="00B81F3A"/>
    <w:rsid w:val="00B93695"/>
    <w:rsid w:val="00BA4B97"/>
    <w:rsid w:val="00BA5FE1"/>
    <w:rsid w:val="00BD105A"/>
    <w:rsid w:val="00BD3E87"/>
    <w:rsid w:val="00BD5493"/>
    <w:rsid w:val="00BF2E8B"/>
    <w:rsid w:val="00BF516C"/>
    <w:rsid w:val="00BF6E32"/>
    <w:rsid w:val="00C31E34"/>
    <w:rsid w:val="00C33D13"/>
    <w:rsid w:val="00C667FE"/>
    <w:rsid w:val="00C713FD"/>
    <w:rsid w:val="00C9798B"/>
    <w:rsid w:val="00CE182D"/>
    <w:rsid w:val="00CE4D2E"/>
    <w:rsid w:val="00CF0893"/>
    <w:rsid w:val="00D064B2"/>
    <w:rsid w:val="00D36CC6"/>
    <w:rsid w:val="00D61008"/>
    <w:rsid w:val="00D703A1"/>
    <w:rsid w:val="00DA398D"/>
    <w:rsid w:val="00DB2E6E"/>
    <w:rsid w:val="00DB4F42"/>
    <w:rsid w:val="00DD1E82"/>
    <w:rsid w:val="00E0009C"/>
    <w:rsid w:val="00E14A38"/>
    <w:rsid w:val="00E373A1"/>
    <w:rsid w:val="00E65982"/>
    <w:rsid w:val="00E92A79"/>
    <w:rsid w:val="00EA22C5"/>
    <w:rsid w:val="00EA3812"/>
    <w:rsid w:val="00EA6F8D"/>
    <w:rsid w:val="00ED6B7E"/>
    <w:rsid w:val="00EE34EB"/>
    <w:rsid w:val="00F37263"/>
    <w:rsid w:val="00F452AD"/>
    <w:rsid w:val="00F509AC"/>
    <w:rsid w:val="00F52900"/>
    <w:rsid w:val="00F52F6E"/>
    <w:rsid w:val="00F54417"/>
    <w:rsid w:val="00F56EA4"/>
    <w:rsid w:val="00F668A7"/>
    <w:rsid w:val="00F71057"/>
    <w:rsid w:val="00F86864"/>
    <w:rsid w:val="00FB5606"/>
    <w:rsid w:val="00FB7D66"/>
    <w:rsid w:val="00FD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691</Words>
  <Characters>4149</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57</cp:revision>
  <cp:lastPrinted>2026-08-11T07:25:00Z</cp:lastPrinted>
  <dcterms:created xsi:type="dcterms:W3CDTF">2021-03-08T09:21:00Z</dcterms:created>
  <dcterms:modified xsi:type="dcterms:W3CDTF">2026-08-11T07:26:00Z</dcterms:modified>
</cp:coreProperties>
</file>